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96"/>
      </w:pPr>
      <w:r>
        <w:pict>
          <v:group style="position:absolute;margin-left:66.75pt;margin-top:-0.268105pt;width:463.5pt;height:14.15pt;mso-position-horizontal-relative:page;mso-position-vertical-relative:paragraph;z-index:-190" coordorigin="1335,-5" coordsize="9270,283">
            <v:shape style="position:absolute;left:1335;top:-5;width:9270;height:283" coordorigin="1335,-5" coordsize="9270,283" path="m1382,-5l1361,0,1344,14,1336,34,1335,42,1335,230,1340,252,1354,268,1374,277,1382,278,10558,278,10579,272,10596,258,10604,238,10605,230,10605,42,10600,20,10586,4,10566,-5,10558,-5,1382,-5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1F487C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              </w:t>
      </w:r>
      <w:r>
        <w:rPr>
          <w:rFonts w:cs="Arial" w:hAnsi="Arial" w:eastAsia="Arial" w:ascii="Arial"/>
          <w:spacing w:val="2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5" w:lineRule="exact" w:line="180"/>
        <w:ind w:left="196" w:right="4042"/>
      </w:pPr>
      <w:r>
        <w:pict>
          <v:shape type="#_x0000_t75" style="position:absolute;margin-left:446.2pt;margin-top:87.75pt;width:66.6pt;height:66.6pt;mso-position-horizontal-relative:page;mso-position-vertical-relative:page;z-index:-191">
            <v:imagedata o:title="" r:id="rId5"/>
          </v:shape>
        </w:pic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          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h,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</w:t>
      </w:r>
      <w:r>
        <w:rPr>
          <w:rFonts w:cs="Arial" w:hAnsi="Arial" w:eastAsia="Arial" w:ascii="Arial"/>
          <w:spacing w:val="37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       </w:t>
      </w:r>
      <w:r>
        <w:rPr>
          <w:rFonts w:cs="Arial" w:hAnsi="Arial" w:eastAsia="Arial" w:ascii="Arial"/>
          <w:spacing w:val="1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             </w:t>
      </w:r>
      <w:r>
        <w:rPr>
          <w:rFonts w:cs="Arial" w:hAnsi="Arial" w:eastAsia="Arial" w:ascii="Arial"/>
          <w:spacing w:val="3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+4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             </w:t>
      </w:r>
      <w:r>
        <w:rPr>
          <w:rFonts w:cs="Arial" w:hAnsi="Arial" w:eastAsia="Arial" w:ascii="Arial"/>
          <w:spacing w:val="4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hyperlink r:id="rId6"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b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h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u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i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@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g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  <w:r>
          <w:rPr>
            <w:rFonts w:cs="Arial" w:hAnsi="Arial" w:eastAsia="Arial" w:ascii="Arial"/>
            <w:spacing w:val="-2"/>
            <w:w w:val="100"/>
            <w:sz w:val="17"/>
            <w:szCs w:val="17"/>
          </w:rPr>
          <w:t>a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il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c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</w:hyperlink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6"/>
      </w:pPr>
      <w:r>
        <w:pict>
          <v:group style="position:absolute;margin-left:66pt;margin-top:-1.44811pt;width:464.25pt;height:14.15pt;mso-position-horizontal-relative:page;mso-position-vertical-relative:paragraph;z-index:-188" coordorigin="1320,-29" coordsize="9285,283">
            <v:shape style="position:absolute;left:1320;top:-29;width:9285;height:283" coordorigin="1320,-29" coordsize="9285,283" path="m1367,-29l1346,-24,1329,-10,1321,11,1320,18,1320,207,1325,228,1339,245,1359,253,1367,254,10558,254,10579,249,10596,235,10604,215,10605,207,10605,18,10600,-3,10586,-20,10566,-28,10558,-29,1367,-29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Profi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both"/>
        <w:ind w:left="196" w:right="209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l.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is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is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4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is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4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4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4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6"/>
      </w:pPr>
      <w:r>
        <w:pict>
          <v:group style="position:absolute;margin-left:66pt;margin-top:-1.37811pt;width:464.25pt;height:14.15pt;mso-position-horizontal-relative:page;mso-position-vertical-relative:paragraph;z-index:-189" coordorigin="1320,-28" coordsize="9285,283">
            <v:shape style="position:absolute;left:1320;top:-28;width:9285;height:283" coordorigin="1320,-28" coordsize="9285,283" path="m1367,-28l1346,-22,1329,-8,1321,12,1320,20,1320,208,1325,230,1339,246,1359,255,1367,255,10558,255,10579,250,10596,236,10604,216,10605,208,10605,20,10600,-2,10586,-18,10566,-27,10558,-28,1367,-28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Prof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x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3" w:lineRule="exact" w:line="180"/>
        <w:ind w:left="1756" w:right="788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’s</w:t>
      </w:r>
      <w:r>
        <w:rPr>
          <w:rFonts w:cs="Arial" w:hAnsi="Arial" w:eastAsia="Arial" w:ascii="Arial"/>
          <w:spacing w:val="6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4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4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4"/>
          <w:w w:val="100"/>
          <w:sz w:val="17"/>
          <w:szCs w:val="17"/>
        </w:rPr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5" w:lineRule="exact" w:line="180"/>
        <w:ind w:left="2040" w:right="425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é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1" w:lineRule="exact" w:line="180"/>
        <w:ind w:left="2040" w:right="392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q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2040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5" w:lineRule="exact" w:line="180"/>
        <w:ind w:left="2040" w:right="425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3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Mix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756" w:right="2201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m;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€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k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;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2" w:lineRule="exact" w:line="180"/>
        <w:ind w:left="2040" w:right="786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6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;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€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€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k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ip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hyperlink r:id="rId7"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w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w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w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a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r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t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i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l</w:t>
        </w:r>
      </w:hyperlink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%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</w:p>
    <w:p>
      <w:pPr>
        <w:rPr>
          <w:rFonts w:cs="Arial" w:hAnsi="Arial" w:eastAsia="Arial" w:ascii="Arial"/>
          <w:sz w:val="17"/>
          <w:szCs w:val="17"/>
        </w:rPr>
        <w:jc w:val="center"/>
        <w:spacing w:lineRule="exact" w:line="180"/>
        <w:ind w:left="2007" w:right="4774"/>
      </w:pPr>
      <w:r>
        <w:rPr>
          <w:rFonts w:cs="Arial" w:hAnsi="Arial" w:eastAsia="Arial" w:ascii="Arial"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p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Y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756" w:right="472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3" w:lineRule="exact" w:line="180"/>
        <w:ind w:left="2040" w:right="610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;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3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3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1" w:lineRule="exact" w:line="180"/>
        <w:ind w:left="2040" w:right="313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  <w:sectPr>
          <w:pgMar w:header="748" w:footer="0" w:top="1100" w:bottom="280" w:left="1220" w:right="1180"/>
          <w:headerReference w:type="default" r:id="rId4"/>
          <w:pgSz w:w="11920" w:h="16840"/>
        </w:sectPr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38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i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i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i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756" w:right="1027" w:firstLine="2"/>
      </w:pPr>
      <w:r>
        <w:rPr>
          <w:rFonts w:cs="Arial" w:hAnsi="Arial" w:eastAsia="Arial" w:ascii="Arial"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m.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1" w:lineRule="exact" w:line="180"/>
        <w:ind w:left="2040" w:right="1152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z w:val="17"/>
          <w:szCs w:val="17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17"/>
          <w:szCs w:val="17"/>
          <w:u w:val="single" w:color="000000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17"/>
          <w:szCs w:val="17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tabs>
          <w:tab w:pos="2020" w:val="left"/>
        </w:tabs>
        <w:jc w:val="left"/>
        <w:spacing w:before="5" w:lineRule="exact" w:line="180"/>
        <w:ind w:left="2040" w:right="569" w:hanging="283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  <w:tab/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6"/>
      </w:pPr>
      <w:r>
        <w:pict>
          <v:group style="position:absolute;margin-left:66.75pt;margin-top:-1.16811pt;width:465.85pt;height:14.15pt;mso-position-horizontal-relative:page;mso-position-vertical-relative:paragraph;z-index:-187" coordorigin="1335,-23" coordsize="9317,283">
            <v:shape style="position:absolute;left:1335;top:-23;width:9317;height:283" coordorigin="1335,-23" coordsize="9317,283" path="m1382,-23l1361,-18,1344,-4,1336,16,1335,24,1335,212,1340,234,1354,250,1374,259,1382,260,10605,260,10626,254,10643,240,10651,220,10652,212,10652,24,10647,2,10633,-14,10613,-23,10605,-23,1382,-23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Ed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9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9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‘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’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9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b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5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9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lia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z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3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9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6"/>
      </w:pPr>
      <w:r>
        <w:pict>
          <v:group style="position:absolute;margin-left:66pt;margin-top:-1.06811pt;width:466.6pt;height:14.15pt;mso-position-horizontal-relative:page;mso-position-vertical-relative:paragraph;z-index:-186" coordorigin="1320,-21" coordsize="9332,283">
            <v:shape style="position:absolute;left:1320;top:-21;width:9332;height:283" coordorigin="1320,-21" coordsize="9332,283" path="m1367,-21l1346,-16,1329,-2,1321,18,1320,26,1320,214,1325,236,1339,252,1359,261,1367,262,10605,262,10626,256,10643,242,10651,222,10652,214,10652,26,10647,4,10633,-12,10613,-21,10605,-21,1367,-21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x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tra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urri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b/>
          <w:color w:val="1F487C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it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8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z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5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2" w:lineRule="exact" w:line="180"/>
        <w:ind w:left="1756" w:right="217" w:firstLine="2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lp</w:t>
      </w:r>
      <w:r>
        <w:rPr>
          <w:rFonts w:cs="Arial" w:hAnsi="Arial" w:eastAsia="Arial" w:ascii="Arial"/>
          <w:spacing w:val="1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ic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6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–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/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b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z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0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7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756" w:right="510" w:firstLine="2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;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lic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z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;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q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7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</w:t>
      </w:r>
      <w:r>
        <w:rPr>
          <w:rFonts w:cs="Arial" w:hAnsi="Arial" w:eastAsia="Arial" w:ascii="Arial"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8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6"/>
      </w:pPr>
      <w:r>
        <w:pict>
          <v:group style="position:absolute;margin-left:66.3pt;margin-top:-0.978105pt;width:465.1pt;height:14.15pt;mso-position-horizontal-relative:page;mso-position-vertical-relative:paragraph;z-index:-185" coordorigin="1326,-20" coordsize="9302,283">
            <v:shape style="position:absolute;left:1326;top:-20;width:9302;height:283" coordorigin="1326,-20" coordsize="9302,283" path="m1373,-20l1352,-14,1335,0,1327,20,1326,28,1326,216,1331,238,1345,254,1365,263,1373,263,10581,263,10602,258,10619,244,10627,224,10628,216,10628,28,10623,6,10609,-10,10589,-19,10581,-20,1373,-20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lli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556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556"/>
      </w:pP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     </w:t>
      </w:r>
      <w:r>
        <w:rPr>
          <w:rFonts w:cs="Arial" w:hAnsi="Arial" w:eastAsia="Arial" w:ascii="Arial"/>
          <w:spacing w:val="9"/>
          <w:w w:val="100"/>
          <w:position w:val="-1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position w:val="0"/>
          <w:sz w:val="17"/>
          <w:szCs w:val="17"/>
        </w:rPr>
      </w:r>
    </w:p>
    <w:p>
      <w:pPr>
        <w:rPr>
          <w:sz w:val="15"/>
          <w:szCs w:val="15"/>
        </w:rPr>
        <w:jc w:val="left"/>
        <w:spacing w:before="8" w:lineRule="exact" w:line="140"/>
        <w:sectPr>
          <w:pgMar w:header="748" w:footer="0" w:top="1100" w:bottom="280" w:left="1220" w:right="1180"/>
          <w:pgSz w:w="11920" w:h="16840"/>
        </w:sectPr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38"/>
        <w:ind w:left="196" w:right="-46"/>
      </w:pP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sectPr>
          <w:type w:val="continuous"/>
          <w:pgSz w:w="11920" w:h="16840"/>
          <w:pgMar w:top="1100" w:bottom="280" w:left="1220" w:right="1180"/>
          <w:cols w:num="2" w:equalWidth="off">
            <w:col w:w="1000" w:space="613"/>
            <w:col w:w="7907"/>
          </w:cols>
        </w:sectPr>
      </w:pPr>
      <w:r>
        <w:rPr>
          <w:rFonts w:cs="Arial" w:hAnsi="Arial" w:eastAsia="Arial" w:ascii="Arial"/>
          <w:i/>
          <w:spacing w:val="-1"/>
          <w:w w:val="100"/>
          <w:position w:val="-1"/>
          <w:sz w:val="17"/>
          <w:szCs w:val="17"/>
        </w:rPr>
        <w:t>S</w:t>
      </w:r>
      <w:r>
        <w:rPr>
          <w:rFonts w:cs="Arial" w:hAnsi="Arial" w:eastAsia="Arial" w:ascii="Arial"/>
          <w:i/>
          <w:spacing w:val="-1"/>
          <w:w w:val="100"/>
          <w:position w:val="-1"/>
          <w:sz w:val="17"/>
          <w:szCs w:val="17"/>
        </w:rPr>
        <w:t>p</w:t>
      </w:r>
      <w:r>
        <w:rPr>
          <w:rFonts w:cs="Arial" w:hAnsi="Arial" w:eastAsia="Arial" w:ascii="Arial"/>
          <w:i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i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17"/>
          <w:szCs w:val="17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17"/>
          <w:szCs w:val="17"/>
        </w:rPr>
        <w:t>h</w:t>
      </w:r>
      <w:r>
        <w:rPr>
          <w:rFonts w:cs="Arial" w:hAnsi="Arial" w:eastAsia="Arial" w:ascii="Arial"/>
          <w:i/>
          <w:spacing w:val="0"/>
          <w:w w:val="100"/>
          <w:position w:val="-1"/>
          <w:sz w:val="17"/>
          <w:szCs w:val="17"/>
        </w:rPr>
        <w:t>                </w:t>
      </w:r>
      <w:r>
        <w:rPr>
          <w:rFonts w:cs="Arial" w:hAnsi="Arial" w:eastAsia="Arial" w:ascii="Arial"/>
          <w:i/>
          <w:spacing w:val="42"/>
          <w:w w:val="100"/>
          <w:position w:val="-1"/>
          <w:sz w:val="17"/>
          <w:szCs w:val="17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17"/>
          <w:szCs w:val="17"/>
        </w:rPr>
        <w:t>W</w:t>
      </w:r>
      <w:r>
        <w:rPr>
          <w:rFonts w:cs="Arial" w:hAnsi="Arial" w:eastAsia="Arial" w:ascii="Arial"/>
          <w:i/>
          <w:spacing w:val="1"/>
          <w:w w:val="100"/>
          <w:position w:val="-1"/>
          <w:sz w:val="17"/>
          <w:szCs w:val="17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17"/>
          <w:szCs w:val="17"/>
        </w:rPr>
        <w:t>i</w:t>
      </w:r>
      <w:r>
        <w:rPr>
          <w:rFonts w:cs="Arial" w:hAnsi="Arial" w:eastAsia="Arial" w:ascii="Arial"/>
          <w:i/>
          <w:spacing w:val="1"/>
          <w:w w:val="100"/>
          <w:position w:val="-1"/>
          <w:sz w:val="17"/>
          <w:szCs w:val="17"/>
        </w:rPr>
        <w:t>t</w:t>
      </w:r>
      <w:r>
        <w:rPr>
          <w:rFonts w:cs="Arial" w:hAnsi="Arial" w:eastAsia="Arial" w:ascii="Arial"/>
          <w:i/>
          <w:spacing w:val="1"/>
          <w:w w:val="100"/>
          <w:position w:val="-1"/>
          <w:sz w:val="17"/>
          <w:szCs w:val="17"/>
        </w:rPr>
        <w:t>t</w:t>
      </w:r>
      <w:r>
        <w:rPr>
          <w:rFonts w:cs="Arial" w:hAnsi="Arial" w:eastAsia="Arial" w:ascii="Arial"/>
          <w:i/>
          <w:spacing w:val="-1"/>
          <w:w w:val="100"/>
          <w:position w:val="-1"/>
          <w:sz w:val="17"/>
          <w:szCs w:val="17"/>
        </w:rPr>
        <w:t>e</w:t>
      </w:r>
      <w:r>
        <w:rPr>
          <w:rFonts w:cs="Arial" w:hAnsi="Arial" w:eastAsia="Arial" w:ascii="Arial"/>
          <w:i/>
          <w:spacing w:val="0"/>
          <w:w w:val="100"/>
          <w:position w:val="-1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2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</w:t>
      </w:r>
      <w:r>
        <w:rPr>
          <w:rFonts w:cs="Arial" w:hAnsi="Arial" w:eastAsia="Arial" w:ascii="Arial"/>
          <w:spacing w:val="29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</w:t>
      </w:r>
      <w:r>
        <w:rPr>
          <w:rFonts w:cs="Arial" w:hAnsi="Arial" w:eastAsia="Arial" w:ascii="Arial"/>
          <w:spacing w:val="2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</w:t>
      </w:r>
      <w:r>
        <w:rPr>
          <w:rFonts w:cs="Arial" w:hAnsi="Arial" w:eastAsia="Arial" w:ascii="Arial"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</w:t>
      </w:r>
      <w:r>
        <w:rPr>
          <w:rFonts w:cs="Arial" w:hAnsi="Arial" w:eastAsia="Arial" w:ascii="Arial"/>
          <w:spacing w:val="4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    </w:t>
      </w:r>
      <w:r>
        <w:rPr>
          <w:rFonts w:cs="Arial" w:hAnsi="Arial" w:eastAsia="Arial" w:ascii="Arial"/>
          <w:spacing w:val="1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              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w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  <w:sectPr>
          <w:type w:val="continuous"/>
          <w:pgSz w:w="11920" w:h="16840"/>
          <w:pgMar w:top="1100" w:bottom="280" w:left="1220" w:right="1180"/>
        </w:sectPr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4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7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,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7"/>
        <w:ind w:left="196"/>
      </w:pPr>
      <w:r>
        <w:pict>
          <v:group style="position:absolute;margin-left:67.5pt;margin-top:0.831895pt;width:465.1pt;height:14.15pt;mso-position-horizontal-relative:page;mso-position-vertical-relative:paragraph;z-index:-184" coordorigin="1350,17" coordsize="9302,283">
            <v:shape style="position:absolute;left:1350;top:17;width:9302;height:283" coordorigin="1350,17" coordsize="9302,283" path="m1397,17l1376,22,1359,36,1351,56,1350,64,1350,252,1355,274,1369,290,1389,299,1397,300,10605,300,10626,294,10643,280,10651,260,10652,252,10652,64,10647,42,10633,26,10613,17,10605,17,1397,17xe" filled="f" stroked="t" strokeweight="0.25pt" strokecolor="#538DD3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Ref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1F487C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1F487C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1F487C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b/>
          <w:spacing w:val="-3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x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5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96" w:right="7557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+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3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il: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hyperlink r:id="rId8"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v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a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-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h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k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@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t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c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</w:hyperlink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/>
      </w:pP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d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 w:lineRule="exact" w:line="180"/>
        <w:ind w:left="196" w:right="4870"/>
      </w:pP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(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3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)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&amp;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+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5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il: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y</w:t>
      </w:r>
      <w:hyperlink r:id="rId9"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v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a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-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d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-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b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u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r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g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@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3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t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c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</w:hyperlink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7"/>
          <w:szCs w:val="17"/>
        </w:rPr>
        <w:jc w:val="left"/>
        <w:ind w:left="196" w:right="6718"/>
      </w:pP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b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j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l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p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k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f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4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ry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B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.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V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.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h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+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3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1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2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0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5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6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9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7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4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6</w:t>
      </w:r>
    </w:p>
    <w:p>
      <w:pPr>
        <w:rPr>
          <w:rFonts w:cs="Arial" w:hAnsi="Arial" w:eastAsia="Arial" w:ascii="Arial"/>
          <w:sz w:val="17"/>
          <w:szCs w:val="17"/>
        </w:rPr>
        <w:jc w:val="left"/>
        <w:spacing w:lineRule="exact" w:line="180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-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il: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hyperlink r:id="rId10"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li</w:t>
        </w:r>
        <w:r>
          <w:rPr>
            <w:rFonts w:cs="Arial" w:hAnsi="Arial" w:eastAsia="Arial" w:ascii="Arial"/>
            <w:spacing w:val="-2"/>
            <w:w w:val="100"/>
            <w:sz w:val="17"/>
            <w:szCs w:val="17"/>
          </w:rPr>
          <w:t>j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a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g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r</w:t>
        </w:r>
        <w:r>
          <w:rPr>
            <w:rFonts w:cs="Arial" w:hAnsi="Arial" w:eastAsia="Arial" w:ascii="Arial"/>
            <w:spacing w:val="3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-2"/>
            <w:w w:val="100"/>
            <w:sz w:val="17"/>
            <w:szCs w:val="17"/>
          </w:rPr>
          <w:t>-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k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u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i</w:t>
        </w:r>
        <w:r>
          <w:rPr>
            <w:rFonts w:cs="Arial" w:hAnsi="Arial" w:eastAsia="Arial" w:ascii="Arial"/>
            <w:spacing w:val="-4"/>
            <w:w w:val="100"/>
            <w:sz w:val="17"/>
            <w:szCs w:val="17"/>
          </w:rPr>
          <w:t>p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@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n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s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t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l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e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.</w:t>
        </w:r>
        <w:r>
          <w:rPr>
            <w:rFonts w:cs="Arial" w:hAnsi="Arial" w:eastAsia="Arial" w:ascii="Arial"/>
            <w:spacing w:val="1"/>
            <w:w w:val="100"/>
            <w:sz w:val="17"/>
            <w:szCs w:val="17"/>
          </w:rPr>
          <w:t>c</w:t>
        </w:r>
        <w:r>
          <w:rPr>
            <w:rFonts w:cs="Arial" w:hAnsi="Arial" w:eastAsia="Arial" w:ascii="Arial"/>
            <w:spacing w:val="-1"/>
            <w:w w:val="100"/>
            <w:sz w:val="17"/>
            <w:szCs w:val="17"/>
          </w:rPr>
          <w:t>o</w:t>
        </w:r>
        <w:r>
          <w:rPr>
            <w:rFonts w:cs="Arial" w:hAnsi="Arial" w:eastAsia="Arial" w:ascii="Arial"/>
            <w:spacing w:val="0"/>
            <w:w w:val="100"/>
            <w:sz w:val="17"/>
            <w:szCs w:val="17"/>
          </w:rPr>
          <w:t>m</w:t>
        </w:r>
      </w:hyperlink>
    </w:p>
    <w:p>
      <w:pPr>
        <w:rPr>
          <w:rFonts w:cs="Arial" w:hAnsi="Arial" w:eastAsia="Arial" w:ascii="Arial"/>
          <w:sz w:val="17"/>
          <w:szCs w:val="17"/>
        </w:rPr>
        <w:jc w:val="left"/>
        <w:spacing w:before="1"/>
        <w:ind w:left="196"/>
      </w:pPr>
      <w:r>
        <w:rPr>
          <w:rFonts w:cs="Arial" w:hAnsi="Arial" w:eastAsia="Arial" w:ascii="Arial"/>
          <w:spacing w:val="-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: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i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my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P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d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c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M</w:t>
      </w:r>
      <w:r>
        <w:rPr>
          <w:rFonts w:cs="Arial" w:hAnsi="Arial" w:eastAsia="Arial" w:ascii="Arial"/>
          <w:spacing w:val="-2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g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r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s</w:t>
      </w:r>
      <w:r>
        <w:rPr>
          <w:rFonts w:cs="Arial" w:hAnsi="Arial" w:eastAsia="Arial" w:ascii="Arial"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lé</w:t>
      </w:r>
    </w:p>
    <w:sectPr>
      <w:pgMar w:header="748" w:footer="0" w:top="1100" w:bottom="280" w:left="1220" w:right="1180"/>
      <w:pgSz w:w="11920" w:h="16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67.05pt;margin-top:37.9pt;width:463.2pt;height:17pt;mso-position-horizontal-relative:page;mso-position-vertical-relative:page;z-index:-191" coordorigin="1341,758" coordsize="9264,340">
          <v:shape style="position:absolute;left:1341;top:758;width:9264;height:340" coordorigin="1341,758" coordsize="9264,340" path="m1341,1098l10605,1098,10605,758,1341,758,1341,1098xe" filled="t" fillcolor="#5B9BD4" stroked="f">
            <v:path arrowok="t"/>
            <v:fill/>
          </v:shape>
          <w10:wrap type="none"/>
        </v:group>
      </w:pict>
    </w:r>
    <w:r>
      <w:pict>
        <v:shape type="#_x0000_t202" style="position:absolute;margin-left:196.69pt;margin-top:41.3872pt;width:203.977pt;height:11pt;mso-position-horizontal-relative:page;mso-position-vertical-relative:page;z-index:-19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20" w:right="-27"/>
                </w:pP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1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1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ICULUM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0"/>
                    <w:sz w:val="18"/>
                    <w:szCs w:val="18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T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2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–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VE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0"/>
                    <w:sz w:val="18"/>
                    <w:szCs w:val="18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RT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-B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1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0"/>
                    <w:sz w:val="18"/>
                    <w:szCs w:val="18"/>
                  </w:rPr>
                  <w:t>LHUIS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image" Target="media\image1.jpg"/><Relationship Id="rId6" Type="http://schemas.openxmlformats.org/officeDocument/2006/relationships/hyperlink" Target="mailto:bolhuis@gmail.com" TargetMode="External"/><Relationship Id="rId7" Type="http://schemas.openxmlformats.org/officeDocument/2006/relationships/hyperlink" Target="http://www.smarties.nl" TargetMode="External"/><Relationship Id="rId8" Type="http://schemas.openxmlformats.org/officeDocument/2006/relationships/hyperlink" Target="mailto:van-hoek@nl.nestle.com" TargetMode="External"/><Relationship Id="rId9" Type="http://schemas.openxmlformats.org/officeDocument/2006/relationships/hyperlink" Target="mailto:van-den-burg@nl.nestle.com" TargetMode="External"/><Relationship Id="rId10" Type="http://schemas.openxmlformats.org/officeDocument/2006/relationships/hyperlink" Target="mailto:olijslagers-kuip@nl.nestle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